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C966C3" w:rsidRPr="006B5EB7">
        <w:rPr>
          <w:sz w:val="24"/>
          <w:szCs w:val="24"/>
        </w:rPr>
        <w:t>7</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B26F6D">
          <w:rPr>
            <w:webHidden/>
            <w:sz w:val="24"/>
            <w:szCs w:val="24"/>
          </w:rPr>
          <w:t>3</w:t>
        </w:r>
        <w:r w:rsidR="001F2C0F" w:rsidRPr="006B5EB7">
          <w:rPr>
            <w:webHidden/>
            <w:sz w:val="24"/>
            <w:szCs w:val="24"/>
          </w:rPr>
          <w:fldChar w:fldCharType="end"/>
        </w:r>
      </w:hyperlink>
    </w:p>
    <w:p w:rsidR="001F2C0F" w:rsidRPr="006B5EB7" w:rsidRDefault="005F10BA">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B26F6D">
          <w:rPr>
            <w:webHidden/>
            <w:sz w:val="24"/>
            <w:szCs w:val="24"/>
          </w:rPr>
          <w:t>7</w:t>
        </w:r>
        <w:r w:rsidR="001F2C0F" w:rsidRPr="006B5EB7">
          <w:rPr>
            <w:webHidden/>
            <w:sz w:val="24"/>
            <w:szCs w:val="24"/>
          </w:rPr>
          <w:fldChar w:fldCharType="end"/>
        </w:r>
      </w:hyperlink>
    </w:p>
    <w:p w:rsidR="001F2C0F" w:rsidRPr="006B5EB7" w:rsidRDefault="005F10BA">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B26F6D">
          <w:rPr>
            <w:webHidden/>
          </w:rPr>
          <w:t>7</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B26F6D">
          <w:rPr>
            <w:webHidden/>
          </w:rPr>
          <w:t>10</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5F10BA">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B26F6D">
          <w:rPr>
            <w:webHidden/>
          </w:rPr>
          <w:t>13</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B26F6D">
          <w:rPr>
            <w:webHidden/>
          </w:rPr>
          <w:t>15</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B26F6D">
          <w:rPr>
            <w:webHidden/>
          </w:rPr>
          <w:t>19</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B26F6D">
          <w:rPr>
            <w:webHidden/>
          </w:rPr>
          <w:t>21</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B26F6D">
          <w:rPr>
            <w:webHidden/>
          </w:rPr>
          <w:t>23</w:t>
        </w:r>
        <w:r w:rsidR="001F2C0F" w:rsidRPr="006B5EB7">
          <w:rPr>
            <w:webHidden/>
          </w:rPr>
          <w:fldChar w:fldCharType="end"/>
        </w:r>
      </w:hyperlink>
    </w:p>
    <w:p w:rsidR="001F2C0F" w:rsidRPr="006B5EB7" w:rsidRDefault="005F10BA">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B26F6D">
          <w:rPr>
            <w:webHidden/>
          </w:rPr>
          <w:t>25</w:t>
        </w:r>
        <w:r w:rsidR="001F2C0F" w:rsidRPr="006B5EB7">
          <w:rPr>
            <w:webHidden/>
          </w:rPr>
          <w:fldChar w:fldCharType="end"/>
        </w:r>
      </w:hyperlink>
    </w:p>
    <w:p w:rsidR="001F2C0F" w:rsidRPr="006B5EB7" w:rsidRDefault="005F10BA">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B26F6D">
          <w:rPr>
            <w:webHidden/>
            <w:sz w:val="24"/>
            <w:szCs w:val="24"/>
          </w:rPr>
          <w:t>27</w:t>
        </w:r>
        <w:r w:rsidR="001F2C0F" w:rsidRPr="006B5EB7">
          <w:rPr>
            <w:webHidden/>
            <w:sz w:val="24"/>
            <w:szCs w:val="24"/>
          </w:rPr>
          <w:fldChar w:fldCharType="end"/>
        </w:r>
      </w:hyperlink>
    </w:p>
    <w:p w:rsidR="001F2C0F" w:rsidRPr="006B5EB7" w:rsidRDefault="005F10BA">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B26F6D">
          <w:rPr>
            <w:webHidden/>
            <w:sz w:val="24"/>
            <w:szCs w:val="24"/>
          </w:rPr>
          <w:t>28</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B26F6D">
        <w:rPr>
          <w:b/>
          <w:color w:val="000000"/>
          <w:sz w:val="24"/>
          <w:szCs w:val="24"/>
        </w:rPr>
        <w:t>55</w:t>
      </w:r>
      <w:r w:rsidR="00293A43" w:rsidRPr="006B5EB7">
        <w:rPr>
          <w:b/>
          <w:color w:val="000000"/>
          <w:sz w:val="24"/>
          <w:szCs w:val="24"/>
        </w:rPr>
        <w:t>/17</w:t>
      </w:r>
      <w:r w:rsidR="00F615D3" w:rsidRPr="006B5EB7">
        <w:rPr>
          <w:b/>
          <w:sz w:val="24"/>
          <w:szCs w:val="24"/>
        </w:rPr>
        <w:t xml:space="preserve"> от </w:t>
      </w:r>
      <w:r w:rsidR="00B26F6D">
        <w:rPr>
          <w:b/>
          <w:sz w:val="24"/>
          <w:szCs w:val="24"/>
        </w:rPr>
        <w:t>27</w:t>
      </w:r>
      <w:r w:rsidR="004725AB" w:rsidRPr="006B5EB7">
        <w:rPr>
          <w:b/>
          <w:sz w:val="24"/>
          <w:szCs w:val="24"/>
        </w:rPr>
        <w:t>.</w:t>
      </w:r>
      <w:r w:rsidR="00B26F6D">
        <w:rPr>
          <w:b/>
          <w:sz w:val="24"/>
          <w:szCs w:val="24"/>
        </w:rPr>
        <w:t>11</w:t>
      </w:r>
      <w:r w:rsidR="00F615D3" w:rsidRPr="006B5EB7">
        <w:rPr>
          <w:b/>
          <w:sz w:val="24"/>
          <w:szCs w:val="24"/>
        </w:rPr>
        <w:t>.201</w:t>
      </w:r>
      <w:r w:rsidR="003B08CA" w:rsidRPr="006B5EB7">
        <w:rPr>
          <w:b/>
          <w:sz w:val="24"/>
          <w:szCs w:val="24"/>
        </w:rPr>
        <w:t>7</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6B5EB7" w:rsidRDefault="00B26F6D" w:rsidP="006846AD">
            <w:pPr>
              <w:autoSpaceDE w:val="0"/>
              <w:autoSpaceDN w:val="0"/>
              <w:adjustRightInd w:val="0"/>
              <w:spacing w:line="276" w:lineRule="auto"/>
              <w:ind w:right="-72" w:firstLine="0"/>
              <w:jc w:val="left"/>
              <w:rPr>
                <w:bCs/>
                <w:sz w:val="24"/>
                <w:szCs w:val="24"/>
              </w:rPr>
            </w:pPr>
            <w:r>
              <w:rPr>
                <w:bCs/>
                <w:sz w:val="24"/>
                <w:szCs w:val="24"/>
              </w:rPr>
              <w:t xml:space="preserve">ЗИП для вакуумных насосов ПГУ-400 </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5F10BA"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B26F6D">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B26F6D">
              <w:rPr>
                <w:sz w:val="24"/>
                <w:szCs w:val="24"/>
                <w:lang w:eastAsia="en-US"/>
              </w:rPr>
              <w:t>27</w:t>
            </w:r>
            <w:r w:rsidR="004725AB" w:rsidRPr="006B5EB7">
              <w:rPr>
                <w:sz w:val="24"/>
                <w:szCs w:val="24"/>
                <w:lang w:eastAsia="en-US"/>
              </w:rPr>
              <w:t>.</w:t>
            </w:r>
            <w:r w:rsidR="00CF5642" w:rsidRPr="006B5EB7">
              <w:rPr>
                <w:sz w:val="24"/>
                <w:szCs w:val="24"/>
                <w:lang w:eastAsia="en-US"/>
              </w:rPr>
              <w:t>1</w:t>
            </w:r>
            <w:r w:rsidR="00B26F6D">
              <w:rPr>
                <w:sz w:val="24"/>
                <w:szCs w:val="24"/>
                <w:lang w:eastAsia="en-US"/>
              </w:rPr>
              <w:t>1</w:t>
            </w:r>
            <w:r w:rsidRPr="006B5EB7">
              <w:rPr>
                <w:sz w:val="24"/>
                <w:szCs w:val="24"/>
                <w:lang w:eastAsia="en-US"/>
              </w:rPr>
              <w:t>.20</w:t>
            </w:r>
            <w:r w:rsidR="00D92B0A" w:rsidRPr="006B5EB7">
              <w:rPr>
                <w:sz w:val="24"/>
                <w:szCs w:val="24"/>
                <w:lang w:eastAsia="en-US"/>
              </w:rPr>
              <w:t>1</w:t>
            </w:r>
            <w:r w:rsidR="008B2C69" w:rsidRPr="006B5EB7">
              <w:rPr>
                <w:sz w:val="24"/>
                <w:szCs w:val="24"/>
                <w:lang w:eastAsia="en-US"/>
              </w:rPr>
              <w:t>7</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B26F6D" w:rsidRPr="006747D0">
              <w:rPr>
                <w:color w:val="000000"/>
                <w:sz w:val="24"/>
                <w:szCs w:val="24"/>
              </w:rPr>
              <w:t>до 16:00 час. местного времени Организатора (часовой пояс 3, MSK+2)</w:t>
            </w:r>
            <w:r w:rsidR="00B26F6D">
              <w:rPr>
                <w:color w:val="000000"/>
                <w:sz w:val="24"/>
                <w:szCs w:val="24"/>
              </w:rPr>
              <w:t xml:space="preserve"> </w:t>
            </w:r>
            <w:r w:rsidR="00B26F6D" w:rsidRPr="006747D0">
              <w:rPr>
                <w:color w:val="000000"/>
                <w:sz w:val="24"/>
                <w:szCs w:val="24"/>
              </w:rPr>
              <w:t>«</w:t>
            </w:r>
            <w:r w:rsidR="00B26F6D">
              <w:rPr>
                <w:color w:val="000000"/>
                <w:sz w:val="24"/>
                <w:szCs w:val="24"/>
              </w:rPr>
              <w:t>11</w:t>
            </w:r>
            <w:r w:rsidR="00B26F6D" w:rsidRPr="006747D0">
              <w:rPr>
                <w:color w:val="000000"/>
                <w:sz w:val="24"/>
                <w:szCs w:val="24"/>
              </w:rPr>
              <w:t xml:space="preserve">» </w:t>
            </w:r>
            <w:r w:rsidR="00B26F6D">
              <w:rPr>
                <w:color w:val="000000"/>
                <w:sz w:val="24"/>
                <w:szCs w:val="24"/>
              </w:rPr>
              <w:t>декабря</w:t>
            </w:r>
            <w:r w:rsidR="00B26F6D" w:rsidRPr="006747D0">
              <w:rPr>
                <w:color w:val="000000"/>
                <w:sz w:val="24"/>
                <w:szCs w:val="24"/>
              </w:rPr>
              <w:t xml:space="preserve"> 2017 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 xml:space="preserve"> «Техническая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 xml:space="preserve"> «Техническая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Pr="006B5EB7">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717991" w:rsidRPr="006B5EB7" w:rsidRDefault="00717991"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6B5EB7">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6B5EB7">
        <w:rPr>
          <w:rFonts w:ascii="Times New Roman" w:hAnsi="Times New Roman"/>
          <w:sz w:val="24"/>
          <w:szCs w:val="24"/>
        </w:rPr>
        <w:t>Предложение</w:t>
      </w:r>
      <w:bookmarkEnd w:id="9"/>
    </w:p>
    <w:p w:rsidR="00A101C5" w:rsidRPr="006B5EB7"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6B5EB7">
        <w:rPr>
          <w:sz w:val="24"/>
          <w:szCs w:val="24"/>
        </w:rPr>
        <w:t xml:space="preserve">Письмо о подаче оферты </w:t>
      </w:r>
      <w:bookmarkStart w:id="15" w:name="_Ref22846535"/>
      <w:r w:rsidRPr="006B5EB7">
        <w:rPr>
          <w:sz w:val="24"/>
          <w:szCs w:val="24"/>
        </w:rPr>
        <w:t>(</w:t>
      </w:r>
      <w:bookmarkEnd w:id="15"/>
      <w:r w:rsidRPr="006B5EB7">
        <w:rPr>
          <w:sz w:val="24"/>
          <w:szCs w:val="24"/>
        </w:rPr>
        <w:t xml:space="preserve">форма </w:t>
      </w:r>
      <w:r w:rsidR="00CC6391" w:rsidRPr="006B5EB7">
        <w:rPr>
          <w:sz w:val="24"/>
          <w:szCs w:val="24"/>
        </w:rPr>
        <w:t>1</w:t>
      </w:r>
      <w:r w:rsidRPr="006B5EB7">
        <w:rPr>
          <w:sz w:val="24"/>
          <w:szCs w:val="24"/>
        </w:rPr>
        <w:t>)</w:t>
      </w:r>
      <w:bookmarkEnd w:id="11"/>
      <w:bookmarkEnd w:id="12"/>
      <w:bookmarkEnd w:id="13"/>
      <w:bookmarkEnd w:id="14"/>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B26F6D">
        <w:rPr>
          <w:color w:val="000000"/>
          <w:sz w:val="24"/>
          <w:szCs w:val="24"/>
        </w:rPr>
        <w:t>55/</w:t>
      </w:r>
      <w:r w:rsidR="00DC4970" w:rsidRPr="006B5EB7">
        <w:rPr>
          <w:color w:val="000000"/>
          <w:sz w:val="24"/>
          <w:szCs w:val="24"/>
        </w:rPr>
        <w:t>17</w:t>
      </w:r>
      <w:r w:rsidR="00055407" w:rsidRPr="006B5EB7">
        <w:rPr>
          <w:color w:val="000000"/>
          <w:sz w:val="24"/>
          <w:szCs w:val="24"/>
        </w:rPr>
        <w:t xml:space="preserve"> </w:t>
      </w:r>
      <w:r w:rsidR="00FA4DD6" w:rsidRPr="006B5EB7">
        <w:rPr>
          <w:color w:val="000000"/>
          <w:sz w:val="24"/>
          <w:szCs w:val="24"/>
        </w:rPr>
        <w:t>«</w:t>
      </w:r>
      <w:r w:rsidR="00B26F6D">
        <w:rPr>
          <w:color w:val="000000"/>
          <w:sz w:val="24"/>
          <w:szCs w:val="24"/>
        </w:rPr>
        <w:t>27</w:t>
      </w:r>
      <w:r w:rsidR="00FA4DD6" w:rsidRPr="006B5EB7">
        <w:rPr>
          <w:color w:val="000000"/>
          <w:sz w:val="24"/>
          <w:szCs w:val="24"/>
        </w:rPr>
        <w:t>»</w:t>
      </w:r>
      <w:r w:rsidR="005306D6" w:rsidRPr="006B5EB7">
        <w:rPr>
          <w:color w:val="000000"/>
          <w:sz w:val="24"/>
          <w:szCs w:val="24"/>
        </w:rPr>
        <w:t xml:space="preserve"> </w:t>
      </w:r>
      <w:r w:rsidR="00B26F6D">
        <w:rPr>
          <w:color w:val="000000"/>
          <w:sz w:val="24"/>
          <w:szCs w:val="24"/>
        </w:rPr>
        <w:t>ноября</w:t>
      </w:r>
      <w:bookmarkStart w:id="16" w:name="_GoBack"/>
      <w:bookmarkEnd w:id="16"/>
      <w:r w:rsidR="005306D6" w:rsidRPr="006B5EB7">
        <w:rPr>
          <w:color w:val="000000"/>
          <w:sz w:val="24"/>
          <w:szCs w:val="24"/>
        </w:rPr>
        <w:t xml:space="preserve"> </w:t>
      </w:r>
      <w:r w:rsidR="00F822D6" w:rsidRPr="006B5EB7">
        <w:rPr>
          <w:color w:val="000000"/>
          <w:sz w:val="24"/>
          <w:szCs w:val="24"/>
        </w:rPr>
        <w:t>2</w:t>
      </w:r>
      <w:r w:rsidR="005306D6" w:rsidRPr="006B5EB7">
        <w:rPr>
          <w:color w:val="000000"/>
          <w:sz w:val="24"/>
          <w:szCs w:val="24"/>
        </w:rPr>
        <w:t>01</w:t>
      </w:r>
      <w:r w:rsidR="00DC4970" w:rsidRPr="006B5EB7">
        <w:rPr>
          <w:color w:val="000000"/>
          <w:sz w:val="24"/>
          <w:szCs w:val="24"/>
        </w:rPr>
        <w:t>7</w:t>
      </w:r>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B26F6D" w:rsidRPr="00B26F6D">
        <w:rPr>
          <w:color w:val="000000"/>
          <w:sz w:val="24"/>
          <w:szCs w:val="24"/>
        </w:rPr>
        <w:t>Анкета Участника (форма 5</w:t>
      </w:r>
      <w:r w:rsidR="00B26F6D" w:rsidRPr="00B26F6D">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B26F6D" w:rsidRPr="00B26F6D">
        <w:rPr>
          <w:color w:val="000000"/>
          <w:sz w:val="24"/>
          <w:szCs w:val="24"/>
        </w:rPr>
        <w:t>Справка о перечне и годовых объемах выполнения аналогичных договоров (форма 6</w:t>
      </w:r>
      <w:r w:rsidR="00B26F6D" w:rsidRPr="00B26F6D">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B26F6D">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0BA" w:rsidRDefault="005F10BA">
      <w:r>
        <w:separator/>
      </w:r>
    </w:p>
  </w:endnote>
  <w:endnote w:type="continuationSeparator" w:id="0">
    <w:p w:rsidR="005F10BA" w:rsidRDefault="005F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26F6D">
          <w:rPr>
            <w:noProof/>
          </w:rPr>
          <w:t>15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0BA" w:rsidRDefault="005F10BA">
      <w:r>
        <w:separator/>
      </w:r>
    </w:p>
  </w:footnote>
  <w:footnote w:type="continuationSeparator" w:id="0">
    <w:p w:rsidR="005F10BA" w:rsidRDefault="005F1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0BA"/>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6F6D"/>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230BA"/>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820C1A-765A-4852-A375-4A05983CC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4582</Words>
  <Characters>26118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30639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42</cp:revision>
  <cp:lastPrinted>2017-11-27T10:02:00Z</cp:lastPrinted>
  <dcterms:created xsi:type="dcterms:W3CDTF">2015-11-05T11:44:00Z</dcterms:created>
  <dcterms:modified xsi:type="dcterms:W3CDTF">2017-11-27T10:03:00Z</dcterms:modified>
</cp:coreProperties>
</file>